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2CFCD" w14:textId="77777777" w:rsidR="004631EF" w:rsidRDefault="004631EF">
      <w:pPr>
        <w:spacing w:line="200" w:lineRule="exact"/>
      </w:pPr>
    </w:p>
    <w:p w14:paraId="6F7E3EC5" w14:textId="77777777" w:rsidR="00033E44" w:rsidRDefault="00033E44">
      <w:pPr>
        <w:ind w:left="10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Saqib Hills</w:t>
      </w:r>
    </w:p>
    <w:p w14:paraId="4478E11F" w14:textId="1912561C" w:rsidR="004631EF" w:rsidRDefault="00033E44">
      <w:pPr>
        <w:ind w:left="10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ße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7</w:t>
      </w:r>
    </w:p>
    <w:p w14:paraId="6C613475" w14:textId="77777777" w:rsidR="004631EF" w:rsidRDefault="00033E44">
      <w:pPr>
        <w:ind w:left="1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35</w:t>
      </w:r>
      <w:r>
        <w:rPr>
          <w:rFonts w:ascii="Arial" w:eastAsia="Arial" w:hAnsi="Arial" w:cs="Arial"/>
          <w:spacing w:val="1"/>
          <w:sz w:val="21"/>
          <w:szCs w:val="21"/>
        </w:rPr>
        <w:t>4</w:t>
      </w:r>
      <w:r>
        <w:rPr>
          <w:rFonts w:ascii="Arial" w:eastAsia="Arial" w:hAnsi="Arial" w:cs="Arial"/>
          <w:spacing w:val="-1"/>
          <w:sz w:val="21"/>
          <w:szCs w:val="21"/>
        </w:rPr>
        <w:t>4</w:t>
      </w:r>
      <w:r>
        <w:rPr>
          <w:rFonts w:ascii="Arial" w:eastAsia="Arial" w:hAnsi="Arial" w:cs="Arial"/>
          <w:sz w:val="21"/>
          <w:szCs w:val="21"/>
        </w:rPr>
        <w:t>0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nd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ma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y</w:t>
      </w:r>
    </w:p>
    <w:p w14:paraId="6826504E" w14:textId="34670806" w:rsidR="004631EF" w:rsidRDefault="00033E44">
      <w:pPr>
        <w:ind w:left="102" w:right="-5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Saqib.hills@gmail.com</w:t>
      </w:r>
    </w:p>
    <w:p w14:paraId="0E373B63" w14:textId="77777777" w:rsidR="004631EF" w:rsidRDefault="004631EF">
      <w:pPr>
        <w:spacing w:before="16" w:line="240" w:lineRule="exact"/>
        <w:rPr>
          <w:sz w:val="24"/>
          <w:szCs w:val="24"/>
        </w:rPr>
      </w:pPr>
    </w:p>
    <w:p w14:paraId="77EDF165" w14:textId="77777777" w:rsidR="004631EF" w:rsidRDefault="00033E44">
      <w:pPr>
        <w:spacing w:line="220" w:lineRule="exact"/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>mploym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 xml:space="preserve">nt </w:t>
      </w:r>
      <w:r>
        <w:rPr>
          <w:rFonts w:ascii="Arial" w:eastAsia="Arial" w:hAnsi="Arial" w:cs="Arial"/>
          <w:b/>
          <w:spacing w:val="1"/>
          <w:position w:val="-1"/>
        </w:rPr>
        <w:t>H</w:t>
      </w:r>
      <w:r>
        <w:rPr>
          <w:rFonts w:ascii="Arial" w:eastAsia="Arial" w:hAnsi="Arial" w:cs="Arial"/>
          <w:b/>
          <w:spacing w:val="-2"/>
          <w:position w:val="-1"/>
        </w:rPr>
        <w:t>i</w:t>
      </w:r>
      <w:r>
        <w:rPr>
          <w:rFonts w:ascii="Arial" w:eastAsia="Arial" w:hAnsi="Arial" w:cs="Arial"/>
          <w:b/>
          <w:spacing w:val="1"/>
          <w:position w:val="-1"/>
        </w:rPr>
        <w:t>s</w:t>
      </w:r>
      <w:r>
        <w:rPr>
          <w:rFonts w:ascii="Arial" w:eastAsia="Arial" w:hAnsi="Arial" w:cs="Arial"/>
          <w:b/>
          <w:spacing w:val="-1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ory</w:t>
      </w:r>
    </w:p>
    <w:p w14:paraId="7E52A4E0" w14:textId="04B462FE" w:rsidR="004631EF" w:rsidRDefault="00033E44">
      <w:pPr>
        <w:spacing w:before="19"/>
        <w:rPr>
          <w:rFonts w:ascii="Arial" w:eastAsia="Arial" w:hAnsi="Arial" w:cs="Arial"/>
          <w:sz w:val="32"/>
          <w:szCs w:val="32"/>
        </w:rPr>
        <w:sectPr w:rsidR="004631EF">
          <w:type w:val="continuous"/>
          <w:pgSz w:w="12240" w:h="15840"/>
          <w:pgMar w:top="1480" w:right="1720" w:bottom="280" w:left="1700" w:header="720" w:footer="720" w:gutter="0"/>
          <w:cols w:num="2" w:space="720" w:equalWidth="0">
            <w:col w:w="2625" w:space="357"/>
            <w:col w:w="5838"/>
          </w:cols>
        </w:sectPr>
      </w:pPr>
      <w:r>
        <w:br w:type="column"/>
      </w:r>
    </w:p>
    <w:p w14:paraId="438C28E0" w14:textId="77777777" w:rsidR="004631EF" w:rsidRDefault="004631EF">
      <w:pPr>
        <w:spacing w:before="12" w:line="280" w:lineRule="exact"/>
        <w:rPr>
          <w:sz w:val="28"/>
          <w:szCs w:val="28"/>
        </w:rPr>
      </w:pPr>
    </w:p>
    <w:p w14:paraId="7308EAD2" w14:textId="77777777" w:rsidR="004631EF" w:rsidRDefault="00033E44">
      <w:pPr>
        <w:spacing w:before="34"/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4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01</w:t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t xml:space="preserve">                                         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ng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 xml:space="preserve">tz 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 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ti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ist</w:t>
      </w:r>
    </w:p>
    <w:p w14:paraId="38256523" w14:textId="1F045818" w:rsidR="004631EF" w:rsidRDefault="00033E44">
      <w:pPr>
        <w:spacing w:before="46"/>
        <w:ind w:left="3667" w:right="440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pacing w:val="-1"/>
        </w:rPr>
        <w:t>W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2"/>
        </w:rPr>
        <w:t>t</w:t>
      </w:r>
      <w:r>
        <w:rPr>
          <w:rFonts w:ascii="Arial" w:eastAsia="Arial" w:hAnsi="Arial" w:cs="Arial"/>
          <w:i/>
        </w:rPr>
        <w:t>z</w:t>
      </w:r>
      <w:r>
        <w:rPr>
          <w:rFonts w:ascii="Arial" w:eastAsia="Arial" w:hAnsi="Arial" w:cs="Arial"/>
          <w:i/>
          <w:spacing w:val="1"/>
        </w:rPr>
        <w:t>l</w:t>
      </w:r>
      <w:r>
        <w:rPr>
          <w:rFonts w:ascii="Arial" w:eastAsia="Arial" w:hAnsi="Arial" w:cs="Arial"/>
          <w:i/>
          <w:spacing w:val="-1"/>
        </w:rPr>
        <w:t>a</w:t>
      </w:r>
      <w:r>
        <w:rPr>
          <w:rFonts w:ascii="Arial" w:eastAsia="Arial" w:hAnsi="Arial" w:cs="Arial"/>
          <w:i/>
        </w:rPr>
        <w:t>r</w:t>
      </w:r>
    </w:p>
    <w:p w14:paraId="0DA5CA75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2C549CB5" w14:textId="77777777" w:rsidR="004631EF" w:rsidRDefault="004631EF">
      <w:pPr>
        <w:spacing w:line="200" w:lineRule="exact"/>
      </w:pPr>
    </w:p>
    <w:p w14:paraId="450C9A0E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 xml:space="preserve">6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it</w:t>
      </w:r>
      <w:r>
        <w:rPr>
          <w:rFonts w:ascii="Arial" w:eastAsia="Arial" w:hAnsi="Arial" w:cs="Arial"/>
          <w:spacing w:val="-1"/>
        </w:rPr>
        <w:t>re</w:t>
      </w:r>
      <w:r>
        <w:rPr>
          <w:rFonts w:ascii="Arial" w:eastAsia="Arial" w:hAnsi="Arial" w:cs="Arial"/>
        </w:rPr>
        <w:t>ss,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ili</w:t>
      </w:r>
      <w:r>
        <w:rPr>
          <w:rFonts w:ascii="Arial" w:eastAsia="Arial" w:hAnsi="Arial" w:cs="Arial"/>
          <w:spacing w:val="1"/>
        </w:rPr>
        <w:t>ge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i/>
          <w:spacing w:val="-1"/>
        </w:rPr>
        <w:t>L</w:t>
      </w:r>
      <w:r>
        <w:rPr>
          <w:rFonts w:ascii="Arial" w:eastAsia="Arial" w:hAnsi="Arial" w:cs="Arial"/>
          <w:i/>
        </w:rPr>
        <w:t>ich</w:t>
      </w:r>
    </w:p>
    <w:p w14:paraId="0F7EDDCF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1110160F" w14:textId="77777777" w:rsidR="004631EF" w:rsidRDefault="004631EF">
      <w:pPr>
        <w:spacing w:line="200" w:lineRule="exact"/>
      </w:pPr>
    </w:p>
    <w:p w14:paraId="312AF858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9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</w:rPr>
        <w:t xml:space="preserve">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st,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t</w:t>
      </w:r>
    </w:p>
    <w:p w14:paraId="588618F7" w14:textId="77777777" w:rsidR="004631EF" w:rsidRDefault="00033E44">
      <w:pPr>
        <w:spacing w:before="46"/>
        <w:ind w:left="3702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-1"/>
        </w:rPr>
        <w:t>o</w:t>
      </w:r>
      <w:r>
        <w:rPr>
          <w:rFonts w:ascii="Arial" w:eastAsia="Arial" w:hAnsi="Arial" w:cs="Arial"/>
          <w:i/>
          <w:spacing w:val="1"/>
        </w:rPr>
        <w:t>u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1"/>
        </w:rPr>
        <w:t>h</w:t>
      </w:r>
      <w:r>
        <w:rPr>
          <w:rFonts w:ascii="Arial" w:eastAsia="Arial" w:hAnsi="Arial" w:cs="Arial"/>
          <w:i/>
          <w:spacing w:val="-1"/>
        </w:rPr>
        <w:t>e</w:t>
      </w:r>
      <w:r>
        <w:rPr>
          <w:rFonts w:ascii="Arial" w:eastAsia="Arial" w:hAnsi="Arial" w:cs="Arial"/>
          <w:i/>
        </w:rPr>
        <w:t>v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</w:rPr>
        <w:t xml:space="preserve">l </w:t>
      </w:r>
      <w:r>
        <w:rPr>
          <w:rFonts w:ascii="Arial" w:eastAsia="Arial" w:hAnsi="Arial" w:cs="Arial"/>
          <w:i/>
          <w:spacing w:val="1"/>
        </w:rPr>
        <w:t>1</w:t>
      </w:r>
      <w:r>
        <w:rPr>
          <w:rFonts w:ascii="Arial" w:eastAsia="Arial" w:hAnsi="Arial" w:cs="Arial"/>
          <w:i/>
          <w:spacing w:val="-1"/>
        </w:rPr>
        <w:t>8</w:t>
      </w:r>
      <w:r>
        <w:rPr>
          <w:rFonts w:ascii="Arial" w:eastAsia="Arial" w:hAnsi="Arial" w:cs="Arial"/>
          <w:i/>
          <w:spacing w:val="1"/>
        </w:rPr>
        <w:t>5</w:t>
      </w:r>
      <w:r>
        <w:rPr>
          <w:rFonts w:ascii="Arial" w:eastAsia="Arial" w:hAnsi="Arial" w:cs="Arial"/>
          <w:i/>
        </w:rPr>
        <w:t>0</w:t>
      </w:r>
      <w:r>
        <w:rPr>
          <w:rFonts w:ascii="Arial" w:eastAsia="Arial" w:hAnsi="Arial" w:cs="Arial"/>
          <w:i/>
          <w:spacing w:val="-1"/>
        </w:rPr>
        <w:t xml:space="preserve"> </w:t>
      </w:r>
      <w:r>
        <w:rPr>
          <w:rFonts w:ascii="Arial" w:eastAsia="Arial" w:hAnsi="Arial" w:cs="Arial"/>
          <w:i/>
        </w:rPr>
        <w:t>/</w:t>
      </w:r>
      <w:r>
        <w:rPr>
          <w:rFonts w:ascii="Arial" w:eastAsia="Arial" w:hAnsi="Arial" w:cs="Arial"/>
          <w:i/>
          <w:spacing w:val="1"/>
        </w:rPr>
        <w:t xml:space="preserve"> 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p</w:t>
      </w:r>
      <w:r>
        <w:rPr>
          <w:rFonts w:ascii="Arial" w:eastAsia="Arial" w:hAnsi="Arial" w:cs="Arial"/>
          <w:i/>
          <w:spacing w:val="-1"/>
        </w:rPr>
        <w:t xml:space="preserve"> </w:t>
      </w:r>
      <w:r>
        <w:rPr>
          <w:rFonts w:ascii="Arial" w:eastAsia="Arial" w:hAnsi="Arial" w:cs="Arial"/>
          <w:i/>
        </w:rPr>
        <w:t>Fe</w:t>
      </w:r>
      <w:r>
        <w:rPr>
          <w:rFonts w:ascii="Arial" w:eastAsia="Arial" w:hAnsi="Arial" w:cs="Arial"/>
          <w:i/>
          <w:spacing w:val="-1"/>
        </w:rPr>
        <w:t>rr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t</w:t>
      </w:r>
      <w:r>
        <w:rPr>
          <w:rFonts w:ascii="Arial" w:eastAsia="Arial" w:hAnsi="Arial" w:cs="Arial"/>
          <w:i/>
          <w:spacing w:val="1"/>
        </w:rPr>
        <w:t xml:space="preserve"> </w:t>
      </w:r>
      <w:r>
        <w:rPr>
          <w:rFonts w:ascii="Arial" w:eastAsia="Arial" w:hAnsi="Arial" w:cs="Arial"/>
          <w:i/>
        </w:rPr>
        <w:t>/</w:t>
      </w:r>
      <w:r>
        <w:rPr>
          <w:rFonts w:ascii="Arial" w:eastAsia="Arial" w:hAnsi="Arial" w:cs="Arial"/>
          <w:i/>
          <w:spacing w:val="-1"/>
        </w:rPr>
        <w:t xml:space="preserve"> </w:t>
      </w:r>
      <w:r>
        <w:rPr>
          <w:rFonts w:ascii="Arial" w:eastAsia="Arial" w:hAnsi="Arial" w:cs="Arial"/>
          <w:i/>
        </w:rPr>
        <w:t>Gst</w:t>
      </w:r>
      <w:r>
        <w:rPr>
          <w:rFonts w:ascii="Arial" w:eastAsia="Arial" w:hAnsi="Arial" w:cs="Arial"/>
          <w:i/>
          <w:spacing w:val="-1"/>
        </w:rPr>
        <w:t>a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t</w:t>
      </w:r>
    </w:p>
    <w:p w14:paraId="2B78A322" w14:textId="77777777" w:rsidR="004631EF" w:rsidRDefault="004631EF">
      <w:pPr>
        <w:spacing w:before="16" w:line="260" w:lineRule="exact"/>
        <w:rPr>
          <w:sz w:val="26"/>
          <w:szCs w:val="26"/>
        </w:rPr>
      </w:pPr>
    </w:p>
    <w:p w14:paraId="4E171C4D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5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6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 xml:space="preserve">3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it</w:t>
      </w:r>
      <w:r>
        <w:rPr>
          <w:rFonts w:ascii="Arial" w:eastAsia="Arial" w:hAnsi="Arial" w:cs="Arial"/>
          <w:spacing w:val="-1"/>
        </w:rPr>
        <w:t>re</w:t>
      </w:r>
      <w:r>
        <w:rPr>
          <w:rFonts w:ascii="Arial" w:eastAsia="Arial" w:hAnsi="Arial" w:cs="Arial"/>
        </w:rPr>
        <w:t>ss,</w:t>
      </w:r>
      <w:r>
        <w:rPr>
          <w:rFonts w:ascii="Arial" w:eastAsia="Arial" w:hAnsi="Arial" w:cs="Arial"/>
          <w:spacing w:val="1"/>
        </w:rPr>
        <w:t xml:space="preserve"> 2</w:t>
      </w:r>
      <w:r>
        <w:rPr>
          <w:rFonts w:ascii="Arial" w:eastAsia="Arial" w:hAnsi="Arial" w:cs="Arial"/>
          <w:spacing w:val="-1"/>
        </w:rPr>
        <w:t>5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 H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mb</w:t>
      </w:r>
      <w:r>
        <w:rPr>
          <w:rFonts w:ascii="Arial" w:eastAsia="Arial" w:hAnsi="Arial" w:cs="Arial"/>
        </w:rPr>
        <w:t>H</w:t>
      </w:r>
    </w:p>
    <w:p w14:paraId="67A5A4B7" w14:textId="77777777" w:rsidR="004631EF" w:rsidRDefault="00033E44">
      <w:pPr>
        <w:spacing w:before="46"/>
        <w:ind w:left="3667" w:right="372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pacing w:val="-1"/>
        </w:rPr>
        <w:t>V</w:t>
      </w:r>
      <w:r>
        <w:rPr>
          <w:rFonts w:ascii="Arial" w:eastAsia="Arial" w:hAnsi="Arial" w:cs="Arial"/>
          <w:i/>
        </w:rPr>
        <w:t>i</w:t>
      </w:r>
      <w:r>
        <w:rPr>
          <w:rFonts w:ascii="Arial" w:eastAsia="Arial" w:hAnsi="Arial" w:cs="Arial"/>
          <w:i/>
          <w:spacing w:val="1"/>
        </w:rPr>
        <w:t>en</w:t>
      </w:r>
      <w:r>
        <w:rPr>
          <w:rFonts w:ascii="Arial" w:eastAsia="Arial" w:hAnsi="Arial" w:cs="Arial"/>
          <w:i/>
          <w:spacing w:val="-1"/>
        </w:rPr>
        <w:t>n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  <w:i/>
          <w:spacing w:val="-1"/>
        </w:rPr>
        <w:t xml:space="preserve"> </w:t>
      </w:r>
      <w:r>
        <w:rPr>
          <w:rFonts w:ascii="Arial" w:eastAsia="Arial" w:hAnsi="Arial" w:cs="Arial"/>
          <w:i/>
        </w:rPr>
        <w:t>A</w:t>
      </w:r>
      <w:r>
        <w:rPr>
          <w:rFonts w:ascii="Arial" w:eastAsia="Arial" w:hAnsi="Arial" w:cs="Arial"/>
          <w:i/>
          <w:spacing w:val="1"/>
        </w:rPr>
        <w:t>u</w:t>
      </w:r>
      <w:r>
        <w:rPr>
          <w:rFonts w:ascii="Arial" w:eastAsia="Arial" w:hAnsi="Arial" w:cs="Arial"/>
          <w:i/>
        </w:rPr>
        <w:t>sti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a</w:t>
      </w:r>
    </w:p>
    <w:p w14:paraId="58ACEC27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7CEC6EAE" w14:textId="77777777" w:rsidR="004631EF" w:rsidRDefault="004631EF">
      <w:pPr>
        <w:spacing w:line="200" w:lineRule="exact"/>
      </w:pPr>
    </w:p>
    <w:p w14:paraId="155EF33D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</w:rPr>
        <w:t xml:space="preserve">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ep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ist,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25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 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 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mp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 xml:space="preserve">y 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H</w:t>
      </w:r>
    </w:p>
    <w:p w14:paraId="76A61F88" w14:textId="77777777" w:rsidR="004631EF" w:rsidRDefault="00033E44">
      <w:pPr>
        <w:spacing w:before="46"/>
        <w:ind w:left="3667" w:right="335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  <w:spacing w:val="-1"/>
        </w:rPr>
        <w:t>n</w:t>
      </w:r>
      <w:r>
        <w:rPr>
          <w:rFonts w:ascii="Arial" w:eastAsia="Arial" w:hAnsi="Arial" w:cs="Arial"/>
          <w:i/>
        </w:rPr>
        <w:t>kf</w:t>
      </w:r>
      <w:r>
        <w:rPr>
          <w:rFonts w:ascii="Arial" w:eastAsia="Arial" w:hAnsi="Arial" w:cs="Arial"/>
          <w:i/>
          <w:spacing w:val="1"/>
        </w:rPr>
        <w:t>u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t,</w:t>
      </w:r>
      <w:r>
        <w:rPr>
          <w:rFonts w:ascii="Arial" w:eastAsia="Arial" w:hAnsi="Arial" w:cs="Arial"/>
          <w:i/>
          <w:spacing w:val="-1"/>
        </w:rPr>
        <w:t xml:space="preserve"> </w:t>
      </w:r>
      <w:r>
        <w:rPr>
          <w:rFonts w:ascii="Arial" w:eastAsia="Arial" w:hAnsi="Arial" w:cs="Arial"/>
          <w:i/>
        </w:rPr>
        <w:t>G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1"/>
        </w:rPr>
        <w:t>rm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  <w:spacing w:val="-1"/>
        </w:rPr>
        <w:t>n</w:t>
      </w:r>
      <w:r>
        <w:rPr>
          <w:rFonts w:ascii="Arial" w:eastAsia="Arial" w:hAnsi="Arial" w:cs="Arial"/>
          <w:i/>
        </w:rPr>
        <w:t>y</w:t>
      </w:r>
    </w:p>
    <w:p w14:paraId="5E14A355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58CAE8B1" w14:textId="77777777" w:rsidR="004631EF" w:rsidRDefault="004631EF">
      <w:pPr>
        <w:spacing w:line="200" w:lineRule="exact"/>
      </w:pPr>
    </w:p>
    <w:p w14:paraId="7B4DAEF4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9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 xml:space="preserve">9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cle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4"/>
        </w:rPr>
        <w:t>(</w:t>
      </w:r>
      <w:r>
        <w:rPr>
          <w:rFonts w:ascii="Arial" w:eastAsia="Arial" w:hAnsi="Arial" w:cs="Arial"/>
          <w:i/>
        </w:rPr>
        <w:t>N</w:t>
      </w:r>
      <w:r>
        <w:rPr>
          <w:rFonts w:ascii="Arial" w:eastAsia="Arial" w:hAnsi="Arial" w:cs="Arial"/>
          <w:i/>
          <w:spacing w:val="-1"/>
        </w:rPr>
        <w:t>e</w:t>
      </w:r>
      <w:r>
        <w:rPr>
          <w:rFonts w:ascii="Arial" w:eastAsia="Arial" w:hAnsi="Arial" w:cs="Arial"/>
          <w:i/>
        </w:rPr>
        <w:t>w Ze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l</w:t>
      </w:r>
      <w:r>
        <w:rPr>
          <w:rFonts w:ascii="Arial" w:eastAsia="Arial" w:hAnsi="Arial" w:cs="Arial"/>
          <w:i/>
          <w:spacing w:val="-1"/>
        </w:rPr>
        <w:t>a</w:t>
      </w:r>
      <w:r>
        <w:rPr>
          <w:rFonts w:ascii="Arial" w:eastAsia="Arial" w:hAnsi="Arial" w:cs="Arial"/>
          <w:i/>
          <w:spacing w:val="1"/>
        </w:rPr>
        <w:t>n</w:t>
      </w:r>
      <w:r>
        <w:rPr>
          <w:rFonts w:ascii="Arial" w:eastAsia="Arial" w:hAnsi="Arial" w:cs="Arial"/>
          <w:i/>
          <w:spacing w:val="2"/>
        </w:rPr>
        <w:t>d</w:t>
      </w:r>
      <w:r>
        <w:rPr>
          <w:rFonts w:ascii="Arial" w:eastAsia="Arial" w:hAnsi="Arial" w:cs="Arial"/>
        </w:rPr>
        <w:t>)</w:t>
      </w:r>
    </w:p>
    <w:p w14:paraId="6E3DD2FB" w14:textId="77777777" w:rsidR="004631EF" w:rsidRDefault="00033E44">
      <w:pPr>
        <w:spacing w:before="46"/>
        <w:ind w:left="3667" w:right="398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</w:t>
      </w:r>
    </w:p>
    <w:p w14:paraId="54D3C944" w14:textId="77777777" w:rsidR="004631EF" w:rsidRDefault="00033E44">
      <w:pPr>
        <w:spacing w:before="46"/>
        <w:ind w:left="3667" w:right="368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 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</w:t>
      </w:r>
    </w:p>
    <w:p w14:paraId="5BDD06B3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4956E86E" w14:textId="77777777" w:rsidR="004631EF" w:rsidRDefault="004631EF">
      <w:pPr>
        <w:spacing w:line="200" w:lineRule="exact"/>
      </w:pPr>
    </w:p>
    <w:p w14:paraId="261F90EA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</w:rPr>
        <w:t xml:space="preserve">                                           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i/>
        </w:rPr>
        <w:t>Ni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1"/>
        </w:rPr>
        <w:t>d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  <w:spacing w:val="1"/>
        </w:rPr>
        <w:t>n</w:t>
      </w:r>
      <w:r>
        <w:rPr>
          <w:rFonts w:ascii="Arial" w:eastAsia="Arial" w:hAnsi="Arial" w:cs="Arial"/>
          <w:i/>
          <w:spacing w:val="-1"/>
        </w:rPr>
        <w:t>b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g</w:t>
      </w:r>
      <w:r>
        <w:rPr>
          <w:rFonts w:ascii="Arial" w:eastAsia="Arial" w:hAnsi="Arial" w:cs="Arial"/>
          <w:i/>
          <w:spacing w:val="1"/>
        </w:rPr>
        <w:t xml:space="preserve"> </w:t>
      </w:r>
      <w:r>
        <w:rPr>
          <w:rFonts w:ascii="Arial" w:eastAsia="Arial" w:hAnsi="Arial" w:cs="Arial"/>
          <w:i/>
          <w:spacing w:val="-2"/>
        </w:rPr>
        <w:t>G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  <w:spacing w:val="1"/>
        </w:rPr>
        <w:t>m</w:t>
      </w:r>
      <w:r>
        <w:rPr>
          <w:rFonts w:ascii="Arial" w:eastAsia="Arial" w:hAnsi="Arial" w:cs="Arial"/>
          <w:i/>
          <w:spacing w:val="-1"/>
        </w:rPr>
        <w:t>a</w:t>
      </w:r>
      <w:r>
        <w:rPr>
          <w:rFonts w:ascii="Arial" w:eastAsia="Arial" w:hAnsi="Arial" w:cs="Arial"/>
          <w:i/>
          <w:spacing w:val="1"/>
        </w:rPr>
        <w:t>n</w:t>
      </w:r>
      <w:r>
        <w:rPr>
          <w:rFonts w:ascii="Arial" w:eastAsia="Arial" w:hAnsi="Arial" w:cs="Arial"/>
          <w:i/>
        </w:rPr>
        <w:t>y</w:t>
      </w:r>
    </w:p>
    <w:p w14:paraId="24072964" w14:textId="77777777" w:rsidR="004631EF" w:rsidRDefault="00033E44">
      <w:pPr>
        <w:spacing w:before="46"/>
        <w:ind w:left="3667" w:right="421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  <w:spacing w:val="-1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</w:p>
    <w:p w14:paraId="41CBA6A3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3CC495BB" w14:textId="77777777" w:rsidR="004631EF" w:rsidRDefault="004631EF">
      <w:pPr>
        <w:spacing w:line="200" w:lineRule="exact"/>
      </w:pPr>
    </w:p>
    <w:p w14:paraId="5CB0EA98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5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00</w:t>
      </w:r>
      <w:r>
        <w:rPr>
          <w:rFonts w:ascii="Arial" w:eastAsia="Arial" w:hAnsi="Arial" w:cs="Arial"/>
        </w:rPr>
        <w:t xml:space="preserve">8                                  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  <w:spacing w:val="-1"/>
        </w:rPr>
        <w:t>er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 C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er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tk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i/>
        </w:rPr>
        <w:t>F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  <w:spacing w:val="-1"/>
        </w:rPr>
        <w:t>n</w:t>
      </w:r>
      <w:r>
        <w:rPr>
          <w:rFonts w:ascii="Arial" w:eastAsia="Arial" w:hAnsi="Arial" w:cs="Arial"/>
          <w:i/>
        </w:rPr>
        <w:t>kf</w:t>
      </w:r>
      <w:r>
        <w:rPr>
          <w:rFonts w:ascii="Arial" w:eastAsia="Arial" w:hAnsi="Arial" w:cs="Arial"/>
          <w:i/>
          <w:spacing w:val="1"/>
        </w:rPr>
        <w:t>u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t</w:t>
      </w:r>
    </w:p>
    <w:p w14:paraId="0A24A3E3" w14:textId="77777777" w:rsidR="004631EF" w:rsidRDefault="00033E44">
      <w:pPr>
        <w:spacing w:before="46"/>
        <w:ind w:left="3702"/>
        <w:rPr>
          <w:rFonts w:ascii="Arial" w:eastAsia="Arial" w:hAnsi="Arial" w:cs="Arial"/>
        </w:rPr>
        <w:sectPr w:rsidR="004631EF">
          <w:type w:val="continuous"/>
          <w:pgSz w:w="12240" w:h="15840"/>
          <w:pgMar w:top="1480" w:right="1720" w:bottom="280" w:left="1700" w:header="720" w:footer="720" w:gutter="0"/>
          <w:cols w:space="720"/>
        </w:sectPr>
      </w:pP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it,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y</w:t>
      </w:r>
    </w:p>
    <w:p w14:paraId="3AAFE6B3" w14:textId="77777777" w:rsidR="004631EF" w:rsidRDefault="00033E44">
      <w:pPr>
        <w:spacing w:before="80"/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"/>
        </w:rPr>
        <w:lastRenderedPageBreak/>
        <w:t>E</w:t>
      </w:r>
      <w:r>
        <w:rPr>
          <w:rFonts w:ascii="Arial" w:eastAsia="Arial" w:hAnsi="Arial" w:cs="Arial"/>
          <w:b/>
        </w:rPr>
        <w:t>duc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  <w:spacing w:val="-1"/>
        </w:rPr>
        <w:t>t</w:t>
      </w:r>
      <w:r>
        <w:rPr>
          <w:rFonts w:ascii="Arial" w:eastAsia="Arial" w:hAnsi="Arial" w:cs="Arial"/>
          <w:b/>
        </w:rPr>
        <w:t xml:space="preserve">ion &amp; </w:t>
      </w:r>
      <w:r>
        <w:rPr>
          <w:rFonts w:ascii="Arial" w:eastAsia="Arial" w:hAnsi="Arial" w:cs="Arial"/>
          <w:b/>
          <w:spacing w:val="-2"/>
        </w:rPr>
        <w:t>Q</w:t>
      </w:r>
      <w:r>
        <w:rPr>
          <w:rFonts w:ascii="Arial" w:eastAsia="Arial" w:hAnsi="Arial" w:cs="Arial"/>
          <w:b/>
          <w:spacing w:val="2"/>
        </w:rPr>
        <w:t>u</w:t>
      </w:r>
      <w:r>
        <w:rPr>
          <w:rFonts w:ascii="Arial" w:eastAsia="Arial" w:hAnsi="Arial" w:cs="Arial"/>
          <w:b/>
          <w:spacing w:val="-1"/>
        </w:rPr>
        <w:t>a</w:t>
      </w:r>
      <w:r>
        <w:rPr>
          <w:rFonts w:ascii="Arial" w:eastAsia="Arial" w:hAnsi="Arial" w:cs="Arial"/>
          <w:b/>
        </w:rPr>
        <w:t>li</w:t>
      </w:r>
      <w:r>
        <w:rPr>
          <w:rFonts w:ascii="Arial" w:eastAsia="Arial" w:hAnsi="Arial" w:cs="Arial"/>
          <w:b/>
          <w:spacing w:val="-1"/>
        </w:rPr>
        <w:t>f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1"/>
        </w:rPr>
        <w:t>c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  <w:spacing w:val="-1"/>
        </w:rPr>
        <w:t>t</w:t>
      </w:r>
      <w:r>
        <w:rPr>
          <w:rFonts w:ascii="Arial" w:eastAsia="Arial" w:hAnsi="Arial" w:cs="Arial"/>
          <w:b/>
        </w:rPr>
        <w:t>ions</w:t>
      </w:r>
    </w:p>
    <w:p w14:paraId="09323374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65EC951F" w14:textId="77777777" w:rsidR="004631EF" w:rsidRDefault="004631EF">
      <w:pPr>
        <w:spacing w:line="200" w:lineRule="exact"/>
      </w:pPr>
    </w:p>
    <w:p w14:paraId="4021B801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9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5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 xml:space="preserve">8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tic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i/>
        </w:rPr>
        <w:t>F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  <w:spacing w:val="-1"/>
        </w:rPr>
        <w:t>n</w:t>
      </w:r>
      <w:r>
        <w:rPr>
          <w:rFonts w:ascii="Arial" w:eastAsia="Arial" w:hAnsi="Arial" w:cs="Arial"/>
          <w:i/>
        </w:rPr>
        <w:t>kf</w:t>
      </w:r>
      <w:r>
        <w:rPr>
          <w:rFonts w:ascii="Arial" w:eastAsia="Arial" w:hAnsi="Arial" w:cs="Arial"/>
          <w:i/>
          <w:spacing w:val="1"/>
        </w:rPr>
        <w:t>u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t</w:t>
      </w:r>
    </w:p>
    <w:p w14:paraId="689CCDDC" w14:textId="77777777" w:rsidR="004631EF" w:rsidRDefault="00033E44">
      <w:pPr>
        <w:spacing w:before="46" w:line="288" w:lineRule="auto"/>
        <w:ind w:left="3702" w:right="295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ep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v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nq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t 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</w:t>
      </w:r>
    </w:p>
    <w:p w14:paraId="62926668" w14:textId="77777777" w:rsidR="004631EF" w:rsidRDefault="00033E44">
      <w:pPr>
        <w:spacing w:before="1"/>
        <w:ind w:left="3667" w:right="338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si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(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kf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)</w:t>
      </w:r>
    </w:p>
    <w:p w14:paraId="256F9CCB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45DED8A2" w14:textId="77777777" w:rsidR="004631EF" w:rsidRDefault="004631EF">
      <w:pPr>
        <w:spacing w:line="200" w:lineRule="exact"/>
      </w:pPr>
    </w:p>
    <w:p w14:paraId="1129A43C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8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6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</w:rPr>
        <w:t xml:space="preserve">                             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 sc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l KB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i/>
          <w:spacing w:val="-1"/>
        </w:rPr>
        <w:t>B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d</w:t>
      </w:r>
      <w:r>
        <w:rPr>
          <w:rFonts w:ascii="Arial" w:eastAsia="Arial" w:hAnsi="Arial" w:cs="Arial"/>
          <w:i/>
          <w:spacing w:val="-1"/>
        </w:rPr>
        <w:t xml:space="preserve"> </w:t>
      </w:r>
      <w:r>
        <w:rPr>
          <w:rFonts w:ascii="Arial" w:eastAsia="Arial" w:hAnsi="Arial" w:cs="Arial"/>
          <w:i/>
        </w:rPr>
        <w:t>N</w:t>
      </w:r>
      <w:r>
        <w:rPr>
          <w:rFonts w:ascii="Arial" w:eastAsia="Arial" w:hAnsi="Arial" w:cs="Arial"/>
          <w:i/>
          <w:spacing w:val="1"/>
        </w:rPr>
        <w:t>au</w:t>
      </w:r>
      <w:r>
        <w:rPr>
          <w:rFonts w:ascii="Arial" w:eastAsia="Arial" w:hAnsi="Arial" w:cs="Arial"/>
          <w:i/>
          <w:spacing w:val="-1"/>
        </w:rPr>
        <w:t>h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</w:rPr>
        <w:t>im</w:t>
      </w:r>
    </w:p>
    <w:p w14:paraId="058E3C0F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3CA2D002" w14:textId="77777777" w:rsidR="004631EF" w:rsidRDefault="004631EF">
      <w:pPr>
        <w:spacing w:line="200" w:lineRule="exact"/>
      </w:pPr>
    </w:p>
    <w:p w14:paraId="4D12BE48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9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  <w:spacing w:val="1"/>
        </w:rPr>
        <w:t>9</w:t>
      </w:r>
      <w:r>
        <w:rPr>
          <w:rFonts w:ascii="Arial" w:eastAsia="Arial" w:hAnsi="Arial" w:cs="Arial"/>
          <w:spacing w:val="-1"/>
        </w:rPr>
        <w:t>9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6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 xml:space="preserve">3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ng</w:t>
      </w:r>
      <w:r>
        <w:rPr>
          <w:rFonts w:ascii="Arial" w:eastAsia="Arial" w:hAnsi="Arial" w:cs="Arial"/>
          <w:spacing w:val="-1"/>
        </w:rPr>
        <w:t>er</w:t>
      </w:r>
      <w:r>
        <w:rPr>
          <w:rFonts w:ascii="Arial" w:eastAsia="Arial" w:hAnsi="Arial" w:cs="Arial"/>
        </w:rPr>
        <w:t>tsc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i/>
          <w:spacing w:val="-1"/>
        </w:rPr>
        <w:t>W</w:t>
      </w:r>
      <w:r>
        <w:rPr>
          <w:rFonts w:ascii="Arial" w:eastAsia="Arial" w:hAnsi="Arial" w:cs="Arial"/>
          <w:i/>
          <w:spacing w:val="1"/>
        </w:rPr>
        <w:t>o</w:t>
      </w:r>
      <w:r>
        <w:rPr>
          <w:rFonts w:ascii="Arial" w:eastAsia="Arial" w:hAnsi="Arial" w:cs="Arial"/>
          <w:i/>
          <w:spacing w:val="-1"/>
        </w:rPr>
        <w:t>e</w:t>
      </w:r>
      <w:r>
        <w:rPr>
          <w:rFonts w:ascii="Arial" w:eastAsia="Arial" w:hAnsi="Arial" w:cs="Arial"/>
          <w:i/>
        </w:rPr>
        <w:t>lf</w:t>
      </w:r>
      <w:r>
        <w:rPr>
          <w:rFonts w:ascii="Arial" w:eastAsia="Arial" w:hAnsi="Arial" w:cs="Arial"/>
          <w:i/>
          <w:spacing w:val="1"/>
        </w:rPr>
        <w:t>e</w:t>
      </w:r>
      <w:r>
        <w:rPr>
          <w:rFonts w:ascii="Arial" w:eastAsia="Arial" w:hAnsi="Arial" w:cs="Arial"/>
          <w:i/>
          <w:spacing w:val="-1"/>
        </w:rPr>
        <w:t>r</w:t>
      </w:r>
      <w:r>
        <w:rPr>
          <w:rFonts w:ascii="Arial" w:eastAsia="Arial" w:hAnsi="Arial" w:cs="Arial"/>
          <w:i/>
        </w:rPr>
        <w:t>s</w:t>
      </w:r>
      <w:r>
        <w:rPr>
          <w:rFonts w:ascii="Arial" w:eastAsia="Arial" w:hAnsi="Arial" w:cs="Arial"/>
          <w:i/>
          <w:spacing w:val="1"/>
        </w:rPr>
        <w:t>h</w:t>
      </w:r>
      <w:r>
        <w:rPr>
          <w:rFonts w:ascii="Arial" w:eastAsia="Arial" w:hAnsi="Arial" w:cs="Arial"/>
          <w:i/>
          <w:spacing w:val="-1"/>
        </w:rPr>
        <w:t>e</w:t>
      </w:r>
      <w:r>
        <w:rPr>
          <w:rFonts w:ascii="Arial" w:eastAsia="Arial" w:hAnsi="Arial" w:cs="Arial"/>
          <w:i/>
        </w:rPr>
        <w:t>im</w:t>
      </w:r>
    </w:p>
    <w:p w14:paraId="631ABD06" w14:textId="77777777" w:rsidR="004631EF" w:rsidRDefault="004631EF">
      <w:pPr>
        <w:spacing w:before="8" w:line="180" w:lineRule="exact"/>
        <w:rPr>
          <w:sz w:val="19"/>
          <w:szCs w:val="19"/>
        </w:rPr>
      </w:pPr>
    </w:p>
    <w:p w14:paraId="13D28C76" w14:textId="77777777" w:rsidR="004631EF" w:rsidRDefault="004631EF">
      <w:pPr>
        <w:spacing w:line="200" w:lineRule="exact"/>
      </w:pPr>
    </w:p>
    <w:p w14:paraId="0F635952" w14:textId="77777777" w:rsidR="004631EF" w:rsidRDefault="004631EF">
      <w:pPr>
        <w:spacing w:line="200" w:lineRule="exact"/>
      </w:pPr>
    </w:p>
    <w:p w14:paraId="71665915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1"/>
        </w:rPr>
        <w:t>k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2"/>
        </w:rPr>
        <w:t>l</w:t>
      </w:r>
      <w:r>
        <w:rPr>
          <w:rFonts w:ascii="Arial" w:eastAsia="Arial" w:hAnsi="Arial" w:cs="Arial"/>
          <w:b/>
        </w:rPr>
        <w:t>ls</w:t>
      </w:r>
    </w:p>
    <w:p w14:paraId="7E74609A" w14:textId="77777777" w:rsidR="004631EF" w:rsidRDefault="004631EF">
      <w:pPr>
        <w:spacing w:before="2" w:line="120" w:lineRule="exact"/>
        <w:rPr>
          <w:sz w:val="12"/>
          <w:szCs w:val="12"/>
        </w:rPr>
      </w:pPr>
    </w:p>
    <w:p w14:paraId="51AAFC64" w14:textId="77777777" w:rsidR="004631EF" w:rsidRDefault="004631EF">
      <w:pPr>
        <w:spacing w:line="200" w:lineRule="exact"/>
      </w:pPr>
    </w:p>
    <w:p w14:paraId="27A15954" w14:textId="77777777" w:rsidR="004631EF" w:rsidRDefault="00033E44">
      <w:pPr>
        <w:spacing w:line="288" w:lineRule="auto"/>
        <w:ind w:left="3702" w:right="2885" w:hanging="36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gu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</w:rPr>
        <w:t xml:space="preserve">                                           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(m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r 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1"/>
        </w:rPr>
        <w:t>ue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ish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t)</w:t>
      </w:r>
    </w:p>
    <w:p w14:paraId="73ECAC8D" w14:textId="77777777" w:rsidR="004631EF" w:rsidRDefault="004631EF">
      <w:pPr>
        <w:spacing w:before="11" w:line="220" w:lineRule="exact"/>
        <w:rPr>
          <w:sz w:val="22"/>
          <w:szCs w:val="22"/>
        </w:rPr>
      </w:pPr>
    </w:p>
    <w:p w14:paraId="59A49089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w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:                                                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-W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Exc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</w:t>
      </w:r>
    </w:p>
    <w:p w14:paraId="1949C697" w14:textId="77777777" w:rsidR="004631EF" w:rsidRDefault="004631EF">
      <w:pPr>
        <w:spacing w:line="200" w:lineRule="exact"/>
      </w:pPr>
    </w:p>
    <w:p w14:paraId="3E545B22" w14:textId="77777777" w:rsidR="004631EF" w:rsidRDefault="004631EF">
      <w:pPr>
        <w:spacing w:line="260" w:lineRule="exact"/>
        <w:rPr>
          <w:sz w:val="26"/>
          <w:szCs w:val="26"/>
        </w:rPr>
      </w:pPr>
    </w:p>
    <w:p w14:paraId="4538FDBE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2"/>
        </w:rPr>
        <w:t>O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</w:rPr>
        <w:t>h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rs</w:t>
      </w:r>
    </w:p>
    <w:p w14:paraId="366B4C6C" w14:textId="77777777" w:rsidR="004631EF" w:rsidRDefault="004631EF">
      <w:pPr>
        <w:spacing w:before="16" w:line="260" w:lineRule="exact"/>
        <w:rPr>
          <w:sz w:val="26"/>
          <w:szCs w:val="26"/>
        </w:rPr>
      </w:pPr>
    </w:p>
    <w:p w14:paraId="4D5FA260" w14:textId="77777777" w:rsidR="004631EF" w:rsidRDefault="00033E44">
      <w:pPr>
        <w:ind w:left="15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03</w:t>
      </w:r>
      <w:r>
        <w:rPr>
          <w:rFonts w:ascii="Arial" w:eastAsia="Arial" w:hAnsi="Arial" w:cs="Arial"/>
          <w:spacing w:val="-2"/>
        </w:rPr>
        <w:t>/</w:t>
      </w:r>
      <w:r>
        <w:rPr>
          <w:rFonts w:ascii="Arial" w:eastAsia="Arial" w:hAnsi="Arial" w:cs="Arial"/>
          <w:spacing w:val="1"/>
        </w:rPr>
        <w:t>20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</w:rPr>
        <w:t xml:space="preserve">                                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ki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li</w:t>
      </w:r>
      <w:r>
        <w:rPr>
          <w:rFonts w:ascii="Arial" w:eastAsia="Arial" w:hAnsi="Arial" w:cs="Arial"/>
          <w:spacing w:val="1"/>
        </w:rPr>
        <w:t>da</w:t>
      </w:r>
      <w:r>
        <w:rPr>
          <w:rFonts w:ascii="Arial" w:eastAsia="Arial" w:hAnsi="Arial" w:cs="Arial"/>
        </w:rPr>
        <w:t>ys,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i/>
        </w:rPr>
        <w:t>C</w:t>
      </w:r>
      <w:r>
        <w:rPr>
          <w:rFonts w:ascii="Arial" w:eastAsia="Arial" w:hAnsi="Arial" w:cs="Arial"/>
          <w:i/>
          <w:spacing w:val="-1"/>
        </w:rPr>
        <w:t>a</w:t>
      </w:r>
      <w:r>
        <w:rPr>
          <w:rFonts w:ascii="Arial" w:eastAsia="Arial" w:hAnsi="Arial" w:cs="Arial"/>
          <w:i/>
          <w:spacing w:val="1"/>
        </w:rPr>
        <w:t>na</w:t>
      </w:r>
      <w:r>
        <w:rPr>
          <w:rFonts w:ascii="Arial" w:eastAsia="Arial" w:hAnsi="Arial" w:cs="Arial"/>
          <w:i/>
          <w:spacing w:val="-1"/>
        </w:rPr>
        <w:t>d</w:t>
      </w:r>
      <w:r>
        <w:rPr>
          <w:rFonts w:ascii="Arial" w:eastAsia="Arial" w:hAnsi="Arial" w:cs="Arial"/>
          <w:i/>
        </w:rPr>
        <w:t>a</w:t>
      </w:r>
    </w:p>
    <w:p w14:paraId="68E5203A" w14:textId="77777777" w:rsidR="004631EF" w:rsidRDefault="004631EF">
      <w:pPr>
        <w:spacing w:before="10" w:line="220" w:lineRule="exact"/>
        <w:rPr>
          <w:sz w:val="22"/>
          <w:szCs w:val="22"/>
        </w:rPr>
      </w:pPr>
    </w:p>
    <w:p w14:paraId="39124BBB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 xml:space="preserve">9                                 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ki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li</w:t>
      </w:r>
      <w:r>
        <w:rPr>
          <w:rFonts w:ascii="Arial" w:eastAsia="Arial" w:hAnsi="Arial" w:cs="Arial"/>
          <w:spacing w:val="1"/>
        </w:rPr>
        <w:t>da</w:t>
      </w:r>
      <w:r>
        <w:rPr>
          <w:rFonts w:ascii="Arial" w:eastAsia="Arial" w:hAnsi="Arial" w:cs="Arial"/>
        </w:rPr>
        <w:t>ys,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i/>
        </w:rPr>
        <w:t>N</w:t>
      </w:r>
      <w:r>
        <w:rPr>
          <w:rFonts w:ascii="Arial" w:eastAsia="Arial" w:hAnsi="Arial" w:cs="Arial"/>
          <w:i/>
          <w:spacing w:val="-1"/>
        </w:rPr>
        <w:t>e</w:t>
      </w:r>
      <w:r>
        <w:rPr>
          <w:rFonts w:ascii="Arial" w:eastAsia="Arial" w:hAnsi="Arial" w:cs="Arial"/>
          <w:i/>
        </w:rPr>
        <w:t>w Ze</w:t>
      </w:r>
      <w:r>
        <w:rPr>
          <w:rFonts w:ascii="Arial" w:eastAsia="Arial" w:hAnsi="Arial" w:cs="Arial"/>
          <w:i/>
          <w:spacing w:val="1"/>
        </w:rPr>
        <w:t>a</w:t>
      </w:r>
      <w:r>
        <w:rPr>
          <w:rFonts w:ascii="Arial" w:eastAsia="Arial" w:hAnsi="Arial" w:cs="Arial"/>
          <w:i/>
        </w:rPr>
        <w:t>l</w:t>
      </w:r>
      <w:r>
        <w:rPr>
          <w:rFonts w:ascii="Arial" w:eastAsia="Arial" w:hAnsi="Arial" w:cs="Arial"/>
          <w:i/>
          <w:spacing w:val="-1"/>
        </w:rPr>
        <w:t>a</w:t>
      </w:r>
      <w:r>
        <w:rPr>
          <w:rFonts w:ascii="Arial" w:eastAsia="Arial" w:hAnsi="Arial" w:cs="Arial"/>
          <w:i/>
          <w:spacing w:val="1"/>
        </w:rPr>
        <w:t>n</w:t>
      </w:r>
      <w:r>
        <w:rPr>
          <w:rFonts w:ascii="Arial" w:eastAsia="Arial" w:hAnsi="Arial" w:cs="Arial"/>
          <w:i/>
        </w:rPr>
        <w:t>d</w:t>
      </w:r>
    </w:p>
    <w:p w14:paraId="0DF005AD" w14:textId="77777777" w:rsidR="004631EF" w:rsidRDefault="004631EF">
      <w:pPr>
        <w:spacing w:before="16" w:line="260" w:lineRule="exact"/>
        <w:rPr>
          <w:sz w:val="26"/>
          <w:szCs w:val="26"/>
        </w:rPr>
      </w:pPr>
    </w:p>
    <w:p w14:paraId="4C166EED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Hobbi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s</w:t>
      </w:r>
    </w:p>
    <w:p w14:paraId="13AA52F7" w14:textId="77777777" w:rsidR="004631EF" w:rsidRDefault="004631EF">
      <w:pPr>
        <w:spacing w:before="16" w:line="260" w:lineRule="exact"/>
        <w:rPr>
          <w:sz w:val="26"/>
          <w:szCs w:val="26"/>
        </w:rPr>
      </w:pPr>
    </w:p>
    <w:p w14:paraId="083D918B" w14:textId="77777777" w:rsidR="004631EF" w:rsidRDefault="00033E44">
      <w:pPr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v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w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oa</w:t>
      </w:r>
      <w:r>
        <w:rPr>
          <w:rFonts w:ascii="Arial" w:eastAsia="Arial" w:hAnsi="Arial" w:cs="Arial"/>
          <w:spacing w:val="-1"/>
        </w:rPr>
        <w:t>rd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ad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</w:t>
      </w:r>
    </w:p>
    <w:sectPr w:rsidR="004631EF">
      <w:pgSz w:w="12240" w:h="15840"/>
      <w:pgMar w:top="140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F412FC"/>
    <w:multiLevelType w:val="multilevel"/>
    <w:tmpl w:val="F236C1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1EF"/>
    <w:rsid w:val="00033E44"/>
    <w:rsid w:val="0046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D75D6"/>
  <w15:docId w15:val="{1C42DF8A-54F0-455C-AF95-843031D8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2021-04-09T13:17:00Z</dcterms:created>
  <dcterms:modified xsi:type="dcterms:W3CDTF">2021-04-09T13:19:00Z</dcterms:modified>
</cp:coreProperties>
</file>